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7C2" w:rsidRPr="00F167C2" w:rsidRDefault="00F167C2" w:rsidP="00F167C2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F167C2">
        <w:rPr>
          <w:b/>
          <w:sz w:val="22"/>
          <w:szCs w:val="22"/>
        </w:rPr>
        <w:t>ФЕДЕРАЛЬНОЕ ГОСУДАРСТВЕННОЕ БЮДЖЕТНОЕ</w:t>
      </w:r>
    </w:p>
    <w:p w:rsidR="00F167C2" w:rsidRPr="00F167C2" w:rsidRDefault="00F167C2" w:rsidP="00F167C2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F167C2">
        <w:rPr>
          <w:b/>
          <w:iCs/>
          <w:sz w:val="22"/>
          <w:szCs w:val="22"/>
        </w:rPr>
        <w:t>ОБРАЗОВАТЕЛЬНОЕ УЧРЕЖДЕНИЕ</w:t>
      </w:r>
      <w:r w:rsidRPr="00F167C2">
        <w:rPr>
          <w:b/>
          <w:sz w:val="22"/>
          <w:szCs w:val="22"/>
        </w:rPr>
        <w:t xml:space="preserve"> ВЫСШЕГО ОБРАЗОВАНИЯ</w:t>
      </w:r>
    </w:p>
    <w:p w:rsidR="00F167C2" w:rsidRPr="00F167C2" w:rsidRDefault="00F167C2" w:rsidP="00F167C2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F167C2">
        <w:rPr>
          <w:b/>
          <w:sz w:val="22"/>
          <w:szCs w:val="22"/>
        </w:rPr>
        <w:t>«БАШКИРСКИЙ ГОСУДАРСТВЕННЫЙ МЕДИЦИНСКИЙ УНИВЕРСИТЕТ»</w:t>
      </w:r>
    </w:p>
    <w:p w:rsidR="00F167C2" w:rsidRPr="00F167C2" w:rsidRDefault="00F167C2" w:rsidP="00F167C2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F167C2">
        <w:rPr>
          <w:b/>
          <w:sz w:val="22"/>
          <w:szCs w:val="22"/>
        </w:rPr>
        <w:t>МИНИСТЕРСТВА ЗДРАВООХРАНЕНИЯ РОССИЙСКОЙ ФЕДЕРАЦИИ</w:t>
      </w:r>
    </w:p>
    <w:p w:rsidR="00F167C2" w:rsidRPr="00F167C2" w:rsidRDefault="00F167C2" w:rsidP="00F167C2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F167C2">
        <w:rPr>
          <w:b/>
          <w:sz w:val="22"/>
          <w:szCs w:val="22"/>
        </w:rPr>
        <w:t>(ФГБОУ ВО БГМУ МИНЗДРАВА РОССИИ)</w:t>
      </w:r>
    </w:p>
    <w:p w:rsidR="00F167C2" w:rsidRPr="00F167C2" w:rsidRDefault="00F167C2" w:rsidP="00F167C2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B14EF9" w:rsidRDefault="00B14EF9" w:rsidP="00B14EF9">
      <w:pPr>
        <w:jc w:val="center"/>
        <w:rPr>
          <w:b/>
        </w:rPr>
      </w:pPr>
      <w:r>
        <w:rPr>
          <w:b/>
        </w:rPr>
        <w:t>КАФЕДРА ТЕРАПИИ  И ПРОФЕССИОНАЛЬНЫХ БОЛЕЗНЕЙ</w:t>
      </w:r>
    </w:p>
    <w:p w:rsidR="00A24D0B" w:rsidRDefault="00A24D0B" w:rsidP="00B14EF9">
      <w:pPr>
        <w:jc w:val="center"/>
        <w:rPr>
          <w:rStyle w:val="a3"/>
          <w:sz w:val="22"/>
          <w:szCs w:val="22"/>
        </w:rPr>
      </w:pPr>
    </w:p>
    <w:p w:rsidR="00F167C2" w:rsidRPr="00F167C2" w:rsidRDefault="00F167C2" w:rsidP="00F167C2">
      <w:pPr>
        <w:jc w:val="center"/>
        <w:rPr>
          <w:b/>
          <w:sz w:val="22"/>
          <w:szCs w:val="22"/>
        </w:rPr>
      </w:pPr>
      <w:r w:rsidRPr="00F167C2">
        <w:rPr>
          <w:b/>
          <w:sz w:val="22"/>
          <w:szCs w:val="22"/>
        </w:rPr>
        <w:t>МЕТОДИЧЕСКИЕ   УКАЗАНИЯ</w:t>
      </w:r>
    </w:p>
    <w:p w:rsidR="00F167C2" w:rsidRPr="00F167C2" w:rsidRDefault="00F167C2" w:rsidP="00F167C2">
      <w:pPr>
        <w:jc w:val="center"/>
        <w:rPr>
          <w:b/>
          <w:sz w:val="22"/>
          <w:szCs w:val="22"/>
        </w:rPr>
      </w:pPr>
      <w:r w:rsidRPr="00F167C2">
        <w:rPr>
          <w:b/>
          <w:sz w:val="22"/>
          <w:szCs w:val="22"/>
        </w:rPr>
        <w:t>К ПРАКТИЧЕСКИМ ЗАНЯТИЯМ</w:t>
      </w:r>
      <w:r w:rsidRPr="00F167C2">
        <w:rPr>
          <w:b/>
          <w:sz w:val="28"/>
          <w:szCs w:val="28"/>
        </w:rPr>
        <w:t xml:space="preserve">  </w:t>
      </w:r>
      <w:r w:rsidRPr="00F167C2">
        <w:rPr>
          <w:b/>
          <w:sz w:val="22"/>
          <w:szCs w:val="22"/>
        </w:rPr>
        <w:t>ДЛЯ ОРДИНАТОРОВ</w:t>
      </w:r>
      <w:r w:rsidRPr="00F167C2">
        <w:rPr>
          <w:b/>
          <w:sz w:val="28"/>
          <w:szCs w:val="28"/>
        </w:rPr>
        <w:t xml:space="preserve"> </w:t>
      </w:r>
    </w:p>
    <w:p w:rsidR="00F167C2" w:rsidRPr="00F167C2" w:rsidRDefault="00F167C2" w:rsidP="00F167C2">
      <w:pPr>
        <w:rPr>
          <w:b/>
          <w:sz w:val="22"/>
          <w:szCs w:val="22"/>
        </w:rPr>
      </w:pPr>
    </w:p>
    <w:p w:rsidR="00F167C2" w:rsidRPr="00F167C2" w:rsidRDefault="00F167C2" w:rsidP="00F167C2">
      <w:pPr>
        <w:rPr>
          <w:rStyle w:val="a3"/>
          <w:sz w:val="22"/>
          <w:szCs w:val="22"/>
        </w:rPr>
      </w:pPr>
      <w:r w:rsidRPr="00F167C2">
        <w:rPr>
          <w:rStyle w:val="a3"/>
          <w:sz w:val="22"/>
          <w:szCs w:val="22"/>
        </w:rPr>
        <w:t xml:space="preserve">Раздел 1. </w:t>
      </w:r>
      <w:r w:rsidRPr="00F167C2">
        <w:rPr>
          <w:rStyle w:val="a3"/>
          <w:sz w:val="24"/>
          <w:szCs w:val="24"/>
        </w:rPr>
        <w:t>Общие вопросы в ревматологии.</w:t>
      </w:r>
    </w:p>
    <w:p w:rsidR="00F167C2" w:rsidRPr="00F167C2" w:rsidRDefault="00F167C2" w:rsidP="00F167C2">
      <w:pPr>
        <w:rPr>
          <w:b/>
          <w:bCs/>
          <w:spacing w:val="-1"/>
          <w:sz w:val="22"/>
          <w:szCs w:val="22"/>
        </w:rPr>
      </w:pPr>
      <w:r w:rsidRPr="00F167C2">
        <w:rPr>
          <w:rStyle w:val="a3"/>
          <w:sz w:val="22"/>
          <w:szCs w:val="22"/>
        </w:rPr>
        <w:t xml:space="preserve">Тема 4. </w:t>
      </w:r>
      <w:r w:rsidRPr="00F167C2">
        <w:rPr>
          <w:b/>
          <w:bCs/>
          <w:spacing w:val="-1"/>
          <w:sz w:val="22"/>
          <w:szCs w:val="22"/>
        </w:rPr>
        <w:t>Генетика ревматических заболеваний</w:t>
      </w:r>
    </w:p>
    <w:p w:rsidR="00F167C2" w:rsidRPr="00F167C2" w:rsidRDefault="00F167C2" w:rsidP="00F167C2">
      <w:pPr>
        <w:rPr>
          <w:b/>
          <w:sz w:val="22"/>
          <w:szCs w:val="22"/>
        </w:rPr>
      </w:pPr>
    </w:p>
    <w:p w:rsidR="00F167C2" w:rsidRPr="00F167C2" w:rsidRDefault="00F167C2" w:rsidP="00F167C2">
      <w:pPr>
        <w:jc w:val="both"/>
        <w:rPr>
          <w:b/>
          <w:sz w:val="22"/>
          <w:szCs w:val="22"/>
        </w:rPr>
      </w:pPr>
      <w:r w:rsidRPr="00F167C2">
        <w:rPr>
          <w:b/>
          <w:sz w:val="22"/>
          <w:szCs w:val="22"/>
        </w:rPr>
        <w:t>Индекс дисциплины: Б</w:t>
      </w:r>
      <w:proofErr w:type="gramStart"/>
      <w:r w:rsidRPr="00F167C2">
        <w:rPr>
          <w:b/>
          <w:sz w:val="22"/>
          <w:szCs w:val="22"/>
        </w:rPr>
        <w:t>1</w:t>
      </w:r>
      <w:proofErr w:type="gramEnd"/>
      <w:r w:rsidRPr="00F167C2">
        <w:rPr>
          <w:b/>
          <w:sz w:val="22"/>
          <w:szCs w:val="22"/>
        </w:rPr>
        <w:t>.Б.1.</w:t>
      </w:r>
    </w:p>
    <w:p w:rsidR="00F167C2" w:rsidRPr="00F167C2" w:rsidRDefault="00F167C2" w:rsidP="00F167C2">
      <w:pPr>
        <w:jc w:val="both"/>
        <w:rPr>
          <w:b/>
          <w:sz w:val="22"/>
          <w:szCs w:val="22"/>
        </w:rPr>
      </w:pPr>
      <w:r w:rsidRPr="00F167C2">
        <w:rPr>
          <w:b/>
          <w:sz w:val="22"/>
          <w:szCs w:val="22"/>
        </w:rPr>
        <w:t xml:space="preserve">Наименование: </w:t>
      </w:r>
      <w:r w:rsidRPr="00F167C2">
        <w:rPr>
          <w:sz w:val="22"/>
          <w:szCs w:val="22"/>
        </w:rPr>
        <w:t xml:space="preserve">ординатура по специальности 31.08.46 «Ревматология» </w:t>
      </w:r>
    </w:p>
    <w:p w:rsidR="00F167C2" w:rsidRPr="00F167C2" w:rsidRDefault="00F167C2" w:rsidP="00F167C2">
      <w:pPr>
        <w:jc w:val="both"/>
        <w:rPr>
          <w:b/>
          <w:sz w:val="22"/>
          <w:szCs w:val="22"/>
        </w:rPr>
      </w:pPr>
      <w:r w:rsidRPr="00F167C2">
        <w:rPr>
          <w:b/>
          <w:sz w:val="22"/>
          <w:szCs w:val="22"/>
        </w:rPr>
        <w:t xml:space="preserve">Контингент обучающихся: </w:t>
      </w:r>
      <w:r w:rsidRPr="00F167C2">
        <w:rPr>
          <w:sz w:val="22"/>
          <w:szCs w:val="22"/>
        </w:rPr>
        <w:t>ординаторы специальности «Ревматология»</w:t>
      </w:r>
    </w:p>
    <w:p w:rsidR="00F167C2" w:rsidRPr="00F167C2" w:rsidRDefault="00F167C2" w:rsidP="00F167C2">
      <w:pPr>
        <w:jc w:val="both"/>
        <w:rPr>
          <w:b/>
          <w:sz w:val="22"/>
          <w:szCs w:val="22"/>
        </w:rPr>
      </w:pPr>
      <w:r w:rsidRPr="00F167C2">
        <w:rPr>
          <w:b/>
          <w:sz w:val="22"/>
          <w:szCs w:val="22"/>
        </w:rPr>
        <w:t xml:space="preserve">Продолжительность занятия: </w:t>
      </w:r>
      <w:r w:rsidRPr="00F167C2">
        <w:rPr>
          <w:sz w:val="22"/>
          <w:szCs w:val="22"/>
        </w:rPr>
        <w:t>6 часов.</w:t>
      </w:r>
    </w:p>
    <w:p w:rsidR="00F167C2" w:rsidRPr="00F167C2" w:rsidRDefault="00F167C2" w:rsidP="00F167C2">
      <w:pPr>
        <w:jc w:val="both"/>
        <w:rPr>
          <w:b/>
          <w:sz w:val="22"/>
          <w:szCs w:val="22"/>
        </w:rPr>
      </w:pPr>
      <w:r w:rsidRPr="00F167C2">
        <w:rPr>
          <w:b/>
          <w:sz w:val="22"/>
          <w:szCs w:val="22"/>
        </w:rPr>
        <w:t xml:space="preserve">Место проведения: </w:t>
      </w:r>
      <w:r w:rsidRPr="00F167C2">
        <w:rPr>
          <w:sz w:val="22"/>
          <w:szCs w:val="22"/>
        </w:rPr>
        <w:t xml:space="preserve">учебная комната, ревматологическое отделение, 5 этаж, РКБ им. </w:t>
      </w:r>
      <w:proofErr w:type="spellStart"/>
      <w:r w:rsidRPr="00F167C2">
        <w:rPr>
          <w:sz w:val="22"/>
          <w:szCs w:val="22"/>
        </w:rPr>
        <w:t>Г.Г.Куватова</w:t>
      </w:r>
      <w:proofErr w:type="spellEnd"/>
      <w:r w:rsidRPr="00F167C2">
        <w:rPr>
          <w:sz w:val="22"/>
          <w:szCs w:val="22"/>
        </w:rPr>
        <w:t xml:space="preserve"> г</w:t>
      </w:r>
      <w:proofErr w:type="gramStart"/>
      <w:r w:rsidRPr="00F167C2">
        <w:rPr>
          <w:sz w:val="22"/>
          <w:szCs w:val="22"/>
        </w:rPr>
        <w:t>.У</w:t>
      </w:r>
      <w:proofErr w:type="gramEnd"/>
      <w:r w:rsidRPr="00F167C2">
        <w:rPr>
          <w:sz w:val="22"/>
          <w:szCs w:val="22"/>
        </w:rPr>
        <w:t>фа.</w:t>
      </w:r>
    </w:p>
    <w:p w:rsidR="00F167C2" w:rsidRPr="00F167C2" w:rsidRDefault="00F167C2" w:rsidP="00F167C2">
      <w:pPr>
        <w:jc w:val="both"/>
        <w:rPr>
          <w:sz w:val="22"/>
          <w:szCs w:val="22"/>
        </w:rPr>
      </w:pPr>
      <w:r w:rsidRPr="00F167C2">
        <w:rPr>
          <w:b/>
          <w:sz w:val="22"/>
          <w:szCs w:val="22"/>
        </w:rPr>
        <w:t xml:space="preserve">Перечень оборудования, документации объектов изучения: </w:t>
      </w:r>
      <w:r w:rsidRPr="00F167C2">
        <w:rPr>
          <w:bCs/>
          <w:sz w:val="22"/>
          <w:szCs w:val="22"/>
        </w:rPr>
        <w:t xml:space="preserve">таблицы, </w:t>
      </w:r>
      <w:proofErr w:type="spellStart"/>
      <w:r w:rsidRPr="00F167C2">
        <w:rPr>
          <w:bCs/>
          <w:sz w:val="22"/>
          <w:szCs w:val="22"/>
        </w:rPr>
        <w:t>мультимедийные</w:t>
      </w:r>
      <w:proofErr w:type="spellEnd"/>
      <w:r w:rsidRPr="00F167C2">
        <w:rPr>
          <w:bCs/>
          <w:sz w:val="22"/>
          <w:szCs w:val="22"/>
        </w:rPr>
        <w:t xml:space="preserve"> материалы и др. </w:t>
      </w:r>
    </w:p>
    <w:p w:rsidR="00F167C2" w:rsidRPr="00F167C2" w:rsidRDefault="00F167C2" w:rsidP="00F167C2">
      <w:pPr>
        <w:pStyle w:val="a5"/>
        <w:ind w:left="0" w:firstLine="0"/>
        <w:rPr>
          <w:sz w:val="22"/>
          <w:szCs w:val="22"/>
        </w:rPr>
      </w:pPr>
      <w:r w:rsidRPr="00F167C2">
        <w:rPr>
          <w:sz w:val="22"/>
          <w:szCs w:val="22"/>
        </w:rPr>
        <w:t>Методическое оснащение:</w:t>
      </w:r>
    </w:p>
    <w:p w:rsidR="00F167C2" w:rsidRPr="00F167C2" w:rsidRDefault="00F167C2" w:rsidP="00F167C2">
      <w:pPr>
        <w:jc w:val="both"/>
        <w:rPr>
          <w:b/>
          <w:sz w:val="22"/>
          <w:szCs w:val="22"/>
        </w:rPr>
      </w:pPr>
      <w:r w:rsidRPr="00F167C2">
        <w:rPr>
          <w:sz w:val="22"/>
          <w:szCs w:val="22"/>
        </w:rPr>
        <w:t xml:space="preserve">Иллюстративный материал: таблицы, </w:t>
      </w:r>
      <w:proofErr w:type="spellStart"/>
      <w:r w:rsidRPr="00F167C2">
        <w:rPr>
          <w:sz w:val="22"/>
          <w:szCs w:val="22"/>
        </w:rPr>
        <w:t>мультимедийные</w:t>
      </w:r>
      <w:proofErr w:type="spellEnd"/>
      <w:r w:rsidRPr="00F167C2">
        <w:rPr>
          <w:sz w:val="22"/>
          <w:szCs w:val="22"/>
        </w:rPr>
        <w:t xml:space="preserve"> слайды и др. Демонстрация иллюстративного материала в процессе изложения текста. Истории болезни. Вопросы для программированного контроля, ситуационные задачи.</w:t>
      </w:r>
    </w:p>
    <w:p w:rsidR="00F167C2" w:rsidRPr="00F167C2" w:rsidRDefault="00F167C2" w:rsidP="00F167C2">
      <w:pPr>
        <w:jc w:val="both"/>
        <w:rPr>
          <w:b/>
          <w:sz w:val="22"/>
          <w:szCs w:val="22"/>
        </w:rPr>
      </w:pPr>
      <w:r w:rsidRPr="00F167C2">
        <w:rPr>
          <w:b/>
          <w:sz w:val="22"/>
          <w:szCs w:val="22"/>
        </w:rPr>
        <w:t>Цель –</w:t>
      </w:r>
      <w:r w:rsidRPr="00F167C2">
        <w:rPr>
          <w:sz w:val="22"/>
          <w:szCs w:val="22"/>
        </w:rPr>
        <w:t xml:space="preserve"> ознакомить ординаторов с вопросами генетики ревматических заболеваний.</w:t>
      </w:r>
    </w:p>
    <w:p w:rsidR="00F167C2" w:rsidRPr="00F167C2" w:rsidRDefault="00F167C2" w:rsidP="00F167C2">
      <w:pPr>
        <w:jc w:val="both"/>
        <w:rPr>
          <w:b/>
          <w:sz w:val="22"/>
          <w:szCs w:val="22"/>
        </w:rPr>
      </w:pPr>
      <w:r w:rsidRPr="00F167C2">
        <w:rPr>
          <w:b/>
          <w:sz w:val="22"/>
          <w:szCs w:val="22"/>
        </w:rPr>
        <w:t xml:space="preserve">Задачи занятия. </w:t>
      </w:r>
      <w:r w:rsidRPr="00F167C2">
        <w:rPr>
          <w:sz w:val="22"/>
          <w:szCs w:val="22"/>
        </w:rPr>
        <w:t>Освещаются следующие вопросы: изучить основы генетики ревматических заболеваний, семейное накопление ревматических заболеваний, разобрать влияние факторов среды на развитие ревматических заболеваний, генетические маркеры ревматических заболеваний.</w:t>
      </w:r>
    </w:p>
    <w:p w:rsidR="00F167C2" w:rsidRPr="00F167C2" w:rsidRDefault="00F167C2" w:rsidP="00F167C2">
      <w:pPr>
        <w:jc w:val="both"/>
        <w:rPr>
          <w:b/>
          <w:sz w:val="22"/>
          <w:szCs w:val="22"/>
        </w:rPr>
      </w:pPr>
      <w:r w:rsidRPr="00F167C2">
        <w:rPr>
          <w:b/>
          <w:sz w:val="22"/>
          <w:szCs w:val="22"/>
        </w:rPr>
        <w:t>Формируемые компетенци</w:t>
      </w:r>
      <w:proofErr w:type="gramStart"/>
      <w:r w:rsidRPr="00F167C2">
        <w:rPr>
          <w:b/>
          <w:sz w:val="22"/>
          <w:szCs w:val="22"/>
        </w:rPr>
        <w:t>и-</w:t>
      </w:r>
      <w:proofErr w:type="gramEnd"/>
      <w:r w:rsidRPr="00F167C2">
        <w:rPr>
          <w:sz w:val="22"/>
          <w:szCs w:val="22"/>
        </w:rPr>
        <w:t xml:space="preserve"> ПК-1, ПК-2, ПК-9</w:t>
      </w:r>
    </w:p>
    <w:p w:rsidR="00F167C2" w:rsidRPr="00F167C2" w:rsidRDefault="00F167C2" w:rsidP="00F167C2">
      <w:pPr>
        <w:jc w:val="both"/>
        <w:rPr>
          <w:b/>
          <w:sz w:val="22"/>
          <w:szCs w:val="22"/>
        </w:rPr>
      </w:pPr>
    </w:p>
    <w:p w:rsidR="00F167C2" w:rsidRPr="00F167C2" w:rsidRDefault="00F167C2" w:rsidP="00F167C2">
      <w:pPr>
        <w:jc w:val="both"/>
        <w:rPr>
          <w:b/>
          <w:sz w:val="22"/>
          <w:szCs w:val="22"/>
        </w:rPr>
      </w:pPr>
      <w:r w:rsidRPr="00F167C2">
        <w:rPr>
          <w:b/>
          <w:sz w:val="22"/>
          <w:szCs w:val="22"/>
        </w:rPr>
        <w:t>План занятия:</w:t>
      </w:r>
    </w:p>
    <w:p w:rsidR="00F167C2" w:rsidRPr="00F167C2" w:rsidRDefault="00F167C2" w:rsidP="00F167C2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F167C2">
        <w:rPr>
          <w:sz w:val="22"/>
          <w:szCs w:val="22"/>
        </w:rPr>
        <w:t>Вводный тестовый контроль.</w:t>
      </w:r>
    </w:p>
    <w:p w:rsidR="00F167C2" w:rsidRPr="00F167C2" w:rsidRDefault="00F167C2" w:rsidP="00F167C2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F167C2">
        <w:rPr>
          <w:sz w:val="22"/>
          <w:szCs w:val="22"/>
        </w:rPr>
        <w:t>Беседа по теме занятия.</w:t>
      </w:r>
    </w:p>
    <w:p w:rsidR="00F167C2" w:rsidRPr="00880A6C" w:rsidRDefault="00F167C2" w:rsidP="00F167C2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880A6C">
        <w:rPr>
          <w:sz w:val="22"/>
          <w:szCs w:val="22"/>
        </w:rPr>
        <w:t xml:space="preserve">Практическая работа. </w:t>
      </w:r>
    </w:p>
    <w:p w:rsidR="00880A6C" w:rsidRDefault="00F167C2" w:rsidP="00880A6C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880A6C">
        <w:rPr>
          <w:sz w:val="22"/>
          <w:szCs w:val="22"/>
        </w:rPr>
        <w:t xml:space="preserve">Ситуационные задачи для разбора на занятии. </w:t>
      </w:r>
    </w:p>
    <w:p w:rsidR="00F167C2" w:rsidRPr="00880A6C" w:rsidRDefault="00F167C2" w:rsidP="00880A6C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880A6C">
        <w:rPr>
          <w:sz w:val="22"/>
          <w:szCs w:val="22"/>
        </w:rPr>
        <w:t>Итоговый тестовый контроль.</w:t>
      </w:r>
    </w:p>
    <w:p w:rsidR="00F167C2" w:rsidRPr="00F167C2" w:rsidRDefault="00F167C2" w:rsidP="00F167C2">
      <w:pPr>
        <w:jc w:val="both"/>
        <w:rPr>
          <w:b/>
          <w:sz w:val="22"/>
          <w:szCs w:val="22"/>
        </w:rPr>
      </w:pPr>
    </w:p>
    <w:p w:rsidR="00F167C2" w:rsidRPr="00F167C2" w:rsidRDefault="00F167C2" w:rsidP="00F167C2">
      <w:pPr>
        <w:jc w:val="both"/>
        <w:rPr>
          <w:sz w:val="22"/>
          <w:szCs w:val="22"/>
        </w:rPr>
      </w:pPr>
      <w:r w:rsidRPr="00F167C2">
        <w:rPr>
          <w:b/>
          <w:sz w:val="22"/>
          <w:szCs w:val="22"/>
        </w:rPr>
        <w:t>Содержание занятия:</w:t>
      </w:r>
    </w:p>
    <w:p w:rsidR="00F167C2" w:rsidRPr="00F167C2" w:rsidRDefault="00F167C2" w:rsidP="00F167C2">
      <w:pPr>
        <w:jc w:val="both"/>
        <w:rPr>
          <w:sz w:val="22"/>
          <w:szCs w:val="22"/>
        </w:rPr>
      </w:pPr>
    </w:p>
    <w:p w:rsidR="00F167C2" w:rsidRPr="00F167C2" w:rsidRDefault="00F167C2" w:rsidP="00F167C2">
      <w:pPr>
        <w:jc w:val="both"/>
        <w:rPr>
          <w:sz w:val="22"/>
          <w:szCs w:val="22"/>
        </w:rPr>
      </w:pPr>
      <w:r w:rsidRPr="00F167C2">
        <w:rPr>
          <w:b/>
          <w:sz w:val="22"/>
          <w:szCs w:val="22"/>
        </w:rPr>
        <w:t>1</w:t>
      </w:r>
      <w:r w:rsidRPr="00F167C2">
        <w:rPr>
          <w:sz w:val="22"/>
          <w:szCs w:val="22"/>
        </w:rPr>
        <w:t xml:space="preserve">. </w:t>
      </w:r>
      <w:r w:rsidRPr="00F167C2">
        <w:rPr>
          <w:b/>
          <w:sz w:val="22"/>
          <w:szCs w:val="22"/>
        </w:rPr>
        <w:t>Вводный тестовый контроль</w:t>
      </w:r>
      <w:r w:rsidRPr="00F167C2">
        <w:rPr>
          <w:sz w:val="22"/>
          <w:szCs w:val="22"/>
        </w:rPr>
        <w:t xml:space="preserve">. </w:t>
      </w:r>
    </w:p>
    <w:p w:rsidR="00F167C2" w:rsidRPr="00F167C2" w:rsidRDefault="00F167C2" w:rsidP="00F167C2">
      <w:pPr>
        <w:jc w:val="both"/>
        <w:rPr>
          <w:sz w:val="22"/>
          <w:szCs w:val="22"/>
        </w:rPr>
      </w:pPr>
    </w:p>
    <w:p w:rsidR="00F167C2" w:rsidRPr="00F167C2" w:rsidRDefault="00F167C2" w:rsidP="00F167C2">
      <w:pPr>
        <w:jc w:val="both"/>
        <w:rPr>
          <w:sz w:val="22"/>
          <w:szCs w:val="22"/>
        </w:rPr>
      </w:pPr>
      <w:r w:rsidRPr="00F167C2">
        <w:rPr>
          <w:b/>
          <w:sz w:val="22"/>
          <w:szCs w:val="22"/>
        </w:rPr>
        <w:t>2</w:t>
      </w:r>
      <w:r w:rsidRPr="00F167C2">
        <w:rPr>
          <w:sz w:val="22"/>
          <w:szCs w:val="22"/>
        </w:rPr>
        <w:t xml:space="preserve">. </w:t>
      </w:r>
      <w:r w:rsidRPr="00F167C2">
        <w:rPr>
          <w:b/>
          <w:sz w:val="22"/>
          <w:szCs w:val="22"/>
        </w:rPr>
        <w:t>Беседа по теме занятия.</w:t>
      </w:r>
      <w:r w:rsidRPr="00F167C2">
        <w:rPr>
          <w:sz w:val="22"/>
          <w:szCs w:val="22"/>
        </w:rPr>
        <w:t xml:space="preserve"> Перечень вопросов для собеседования:</w:t>
      </w:r>
    </w:p>
    <w:p w:rsidR="00F167C2" w:rsidRPr="00F167C2" w:rsidRDefault="00F167C2" w:rsidP="00F167C2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528"/>
      </w:tblGrid>
      <w:tr w:rsidR="00F167C2" w:rsidRPr="00F167C2" w:rsidTr="00491716">
        <w:trPr>
          <w:cantSplit/>
        </w:trPr>
        <w:tc>
          <w:tcPr>
            <w:tcW w:w="8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67C2" w:rsidRPr="00F167C2" w:rsidRDefault="00F167C2" w:rsidP="00491716">
            <w:pPr>
              <w:rPr>
                <w:sz w:val="22"/>
                <w:szCs w:val="22"/>
              </w:rPr>
            </w:pPr>
            <w:r w:rsidRPr="00F167C2">
              <w:rPr>
                <w:sz w:val="22"/>
                <w:szCs w:val="22"/>
                <w:lang w:val="en-US"/>
              </w:rPr>
              <w:t>I</w:t>
            </w:r>
            <w:r w:rsidRPr="00F167C2">
              <w:rPr>
                <w:sz w:val="22"/>
                <w:szCs w:val="22"/>
              </w:rPr>
              <w:t xml:space="preserve">. Основы генетики ревматических заболеваний </w:t>
            </w:r>
          </w:p>
        </w:tc>
      </w:tr>
      <w:tr w:rsidR="00F167C2" w:rsidRPr="00F167C2" w:rsidTr="00491716">
        <w:trPr>
          <w:cantSplit/>
        </w:trPr>
        <w:tc>
          <w:tcPr>
            <w:tcW w:w="8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67C2" w:rsidRPr="00F167C2" w:rsidRDefault="00F167C2" w:rsidP="00491716">
            <w:pPr>
              <w:rPr>
                <w:sz w:val="22"/>
                <w:szCs w:val="22"/>
              </w:rPr>
            </w:pPr>
            <w:r w:rsidRPr="00F167C2">
              <w:rPr>
                <w:sz w:val="22"/>
                <w:szCs w:val="22"/>
                <w:lang w:val="en-US"/>
              </w:rPr>
              <w:t>II</w:t>
            </w:r>
            <w:r w:rsidRPr="00F167C2">
              <w:rPr>
                <w:sz w:val="22"/>
                <w:szCs w:val="22"/>
              </w:rPr>
              <w:t>. Семейное накопление ревматических заболеваний</w:t>
            </w:r>
          </w:p>
        </w:tc>
      </w:tr>
      <w:tr w:rsidR="00F167C2" w:rsidRPr="00F167C2" w:rsidTr="00491716">
        <w:trPr>
          <w:cantSplit/>
        </w:trPr>
        <w:tc>
          <w:tcPr>
            <w:tcW w:w="8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67C2" w:rsidRPr="00F167C2" w:rsidRDefault="00F167C2" w:rsidP="00491716">
            <w:pPr>
              <w:rPr>
                <w:sz w:val="22"/>
                <w:szCs w:val="22"/>
              </w:rPr>
            </w:pPr>
            <w:r w:rsidRPr="00F167C2">
              <w:rPr>
                <w:sz w:val="22"/>
                <w:szCs w:val="22"/>
                <w:lang w:val="en-US"/>
              </w:rPr>
              <w:t>III</w:t>
            </w:r>
            <w:r w:rsidRPr="00F167C2">
              <w:rPr>
                <w:sz w:val="22"/>
                <w:szCs w:val="22"/>
              </w:rPr>
              <w:t>. Влияние факторов среды на развитие ревматических заболеваний</w:t>
            </w:r>
          </w:p>
        </w:tc>
      </w:tr>
      <w:tr w:rsidR="00F167C2" w:rsidRPr="00F167C2" w:rsidTr="00491716">
        <w:trPr>
          <w:cantSplit/>
        </w:trPr>
        <w:tc>
          <w:tcPr>
            <w:tcW w:w="8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67C2" w:rsidRPr="00F167C2" w:rsidRDefault="00F167C2" w:rsidP="00491716">
            <w:r w:rsidRPr="00F167C2">
              <w:rPr>
                <w:sz w:val="22"/>
                <w:szCs w:val="22"/>
                <w:lang w:val="en-US"/>
              </w:rPr>
              <w:t>IV</w:t>
            </w:r>
            <w:r w:rsidRPr="00F167C2">
              <w:rPr>
                <w:sz w:val="22"/>
                <w:szCs w:val="22"/>
              </w:rPr>
              <w:t>. Генетические маркеры ревматических заболеваний</w:t>
            </w:r>
          </w:p>
        </w:tc>
      </w:tr>
    </w:tbl>
    <w:p w:rsidR="00F167C2" w:rsidRPr="00F167C2" w:rsidRDefault="00F167C2" w:rsidP="00F167C2">
      <w:pPr>
        <w:jc w:val="both"/>
      </w:pPr>
    </w:p>
    <w:p w:rsidR="00F167C2" w:rsidRPr="00F167C2" w:rsidRDefault="00F167C2" w:rsidP="00F167C2">
      <w:pPr>
        <w:jc w:val="both"/>
        <w:rPr>
          <w:b/>
          <w:sz w:val="22"/>
          <w:szCs w:val="22"/>
        </w:rPr>
      </w:pPr>
      <w:r w:rsidRPr="00F167C2">
        <w:rPr>
          <w:b/>
          <w:sz w:val="22"/>
          <w:szCs w:val="22"/>
        </w:rPr>
        <w:t>3. Практическая работа.</w:t>
      </w:r>
    </w:p>
    <w:p w:rsidR="00F167C2" w:rsidRPr="00F167C2" w:rsidRDefault="00F167C2" w:rsidP="00F167C2">
      <w:pPr>
        <w:jc w:val="both"/>
        <w:rPr>
          <w:b/>
          <w:sz w:val="22"/>
          <w:szCs w:val="22"/>
        </w:rPr>
      </w:pPr>
    </w:p>
    <w:p w:rsidR="00F167C2" w:rsidRPr="00F167C2" w:rsidRDefault="00F167C2" w:rsidP="00F167C2">
      <w:pPr>
        <w:jc w:val="both"/>
        <w:rPr>
          <w:b/>
          <w:sz w:val="22"/>
          <w:szCs w:val="22"/>
        </w:rPr>
      </w:pPr>
      <w:r w:rsidRPr="00F167C2">
        <w:rPr>
          <w:b/>
          <w:sz w:val="22"/>
          <w:szCs w:val="22"/>
        </w:rPr>
        <w:t>4. Ситуационные задачи для разбора на занятии.</w:t>
      </w:r>
    </w:p>
    <w:p w:rsidR="00F167C2" w:rsidRPr="00F167C2" w:rsidRDefault="00F167C2" w:rsidP="00F167C2">
      <w:pPr>
        <w:jc w:val="both"/>
        <w:rPr>
          <w:b/>
          <w:sz w:val="22"/>
          <w:szCs w:val="22"/>
        </w:rPr>
      </w:pPr>
    </w:p>
    <w:p w:rsidR="00F167C2" w:rsidRPr="00F167C2" w:rsidRDefault="00F167C2" w:rsidP="00F167C2">
      <w:pPr>
        <w:jc w:val="both"/>
        <w:rPr>
          <w:b/>
          <w:sz w:val="22"/>
          <w:szCs w:val="22"/>
        </w:rPr>
      </w:pPr>
      <w:r w:rsidRPr="00F167C2">
        <w:rPr>
          <w:b/>
          <w:sz w:val="22"/>
          <w:szCs w:val="22"/>
        </w:rPr>
        <w:t>5. Итоговый тестовый контроль.</w:t>
      </w:r>
    </w:p>
    <w:p w:rsidR="00F167C2" w:rsidRPr="00F167C2" w:rsidRDefault="00F167C2" w:rsidP="00F167C2">
      <w:pPr>
        <w:jc w:val="both"/>
        <w:rPr>
          <w:b/>
          <w:sz w:val="22"/>
          <w:szCs w:val="22"/>
        </w:rPr>
      </w:pPr>
    </w:p>
    <w:p w:rsidR="00F167C2" w:rsidRPr="00F167C2" w:rsidRDefault="00F167C2" w:rsidP="00F167C2">
      <w:pPr>
        <w:jc w:val="both"/>
        <w:rPr>
          <w:b/>
          <w:sz w:val="22"/>
          <w:szCs w:val="22"/>
        </w:rPr>
      </w:pPr>
      <w:r w:rsidRPr="00F167C2">
        <w:rPr>
          <w:b/>
          <w:sz w:val="22"/>
          <w:szCs w:val="22"/>
        </w:rPr>
        <w:lastRenderedPageBreak/>
        <w:t>Рекомендуемая литература</w:t>
      </w:r>
    </w:p>
    <w:p w:rsidR="00F167C2" w:rsidRPr="00F167C2" w:rsidRDefault="00F167C2" w:rsidP="00F167C2">
      <w:pPr>
        <w:jc w:val="both"/>
        <w:rPr>
          <w:b/>
          <w:sz w:val="22"/>
          <w:szCs w:val="22"/>
        </w:rPr>
      </w:pPr>
    </w:p>
    <w:p w:rsidR="00F167C2" w:rsidRPr="00F167C2" w:rsidRDefault="00F167C2" w:rsidP="00F167C2">
      <w:pPr>
        <w:rPr>
          <w:sz w:val="22"/>
          <w:szCs w:val="22"/>
        </w:rPr>
      </w:pPr>
      <w:r w:rsidRPr="00F167C2">
        <w:rPr>
          <w:b/>
          <w:bCs/>
          <w:sz w:val="22"/>
          <w:szCs w:val="22"/>
        </w:rPr>
        <w:t>Основная литература</w:t>
      </w:r>
    </w:p>
    <w:p w:rsidR="00F167C2" w:rsidRPr="00F167C2" w:rsidRDefault="00F167C2" w:rsidP="00F167C2">
      <w:pPr>
        <w:pStyle w:val="1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 w:cs="Times New Roman"/>
        </w:rPr>
      </w:pPr>
      <w:proofErr w:type="spellStart"/>
      <w:r w:rsidRPr="00F167C2">
        <w:rPr>
          <w:rFonts w:ascii="Times New Roman" w:hAnsi="Times New Roman" w:cs="Times New Roman"/>
        </w:rPr>
        <w:t>Букуп</w:t>
      </w:r>
      <w:proofErr w:type="spellEnd"/>
      <w:r w:rsidRPr="00F167C2">
        <w:rPr>
          <w:rFonts w:ascii="Times New Roman" w:hAnsi="Times New Roman" w:cs="Times New Roman"/>
        </w:rPr>
        <w:t xml:space="preserve">, К.  Клиническое исследование костей, суставов и мышц: тесты, симптомы, диагноз / К. </w:t>
      </w:r>
      <w:proofErr w:type="spellStart"/>
      <w:r w:rsidRPr="00F167C2">
        <w:rPr>
          <w:rFonts w:ascii="Times New Roman" w:hAnsi="Times New Roman" w:cs="Times New Roman"/>
        </w:rPr>
        <w:t>Букуп</w:t>
      </w:r>
      <w:proofErr w:type="spellEnd"/>
      <w:r w:rsidRPr="00F167C2">
        <w:rPr>
          <w:rFonts w:ascii="Times New Roman" w:hAnsi="Times New Roman" w:cs="Times New Roman"/>
        </w:rPr>
        <w:t xml:space="preserve">. - М.: Медицинская литература, 2010. - 295 </w:t>
      </w:r>
      <w:proofErr w:type="gramStart"/>
      <w:r w:rsidRPr="00F167C2">
        <w:rPr>
          <w:rFonts w:ascii="Times New Roman" w:hAnsi="Times New Roman" w:cs="Times New Roman"/>
        </w:rPr>
        <w:t>с</w:t>
      </w:r>
      <w:proofErr w:type="gramEnd"/>
      <w:r w:rsidRPr="00F167C2">
        <w:rPr>
          <w:rFonts w:ascii="Times New Roman" w:hAnsi="Times New Roman" w:cs="Times New Roman"/>
        </w:rPr>
        <w:t xml:space="preserve">. </w:t>
      </w:r>
    </w:p>
    <w:p w:rsidR="00F167C2" w:rsidRPr="00F167C2" w:rsidRDefault="00F167C2" w:rsidP="00F167C2">
      <w:pPr>
        <w:pStyle w:val="1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 w:cs="Times New Roman"/>
        </w:rPr>
      </w:pPr>
      <w:r w:rsidRPr="00F167C2">
        <w:rPr>
          <w:rFonts w:ascii="Times New Roman" w:hAnsi="Times New Roman" w:cs="Times New Roman"/>
        </w:rPr>
        <w:t>Каневская, М. З.  Суставной синдром: дифференциальный диагноз и противоревматическая терапия: учебное пособие, рек. УМО по мед</w:t>
      </w:r>
      <w:proofErr w:type="gramStart"/>
      <w:r w:rsidRPr="00F167C2">
        <w:rPr>
          <w:rFonts w:ascii="Times New Roman" w:hAnsi="Times New Roman" w:cs="Times New Roman"/>
        </w:rPr>
        <w:t>.</w:t>
      </w:r>
      <w:proofErr w:type="gramEnd"/>
      <w:r w:rsidRPr="00F167C2">
        <w:rPr>
          <w:rFonts w:ascii="Times New Roman" w:hAnsi="Times New Roman" w:cs="Times New Roman"/>
        </w:rPr>
        <w:t xml:space="preserve"> </w:t>
      </w:r>
      <w:proofErr w:type="gramStart"/>
      <w:r w:rsidRPr="00F167C2">
        <w:rPr>
          <w:rFonts w:ascii="Times New Roman" w:hAnsi="Times New Roman" w:cs="Times New Roman"/>
        </w:rPr>
        <w:t>и</w:t>
      </w:r>
      <w:proofErr w:type="gramEnd"/>
      <w:r w:rsidRPr="00F167C2">
        <w:rPr>
          <w:rFonts w:ascii="Times New Roman" w:hAnsi="Times New Roman" w:cs="Times New Roman"/>
        </w:rPr>
        <w:t xml:space="preserve"> фарм. образованию вузов России / М. З. Каневская, И. Н. </w:t>
      </w:r>
      <w:proofErr w:type="spellStart"/>
      <w:r w:rsidRPr="00F167C2">
        <w:rPr>
          <w:rFonts w:ascii="Times New Roman" w:hAnsi="Times New Roman" w:cs="Times New Roman"/>
        </w:rPr>
        <w:t>Бокарев</w:t>
      </w:r>
      <w:proofErr w:type="spellEnd"/>
      <w:r w:rsidRPr="00F167C2">
        <w:rPr>
          <w:rFonts w:ascii="Times New Roman" w:hAnsi="Times New Roman" w:cs="Times New Roman"/>
        </w:rPr>
        <w:t xml:space="preserve">, Е. Н. Немчинов. - М.: Практическая медицина, 2009. - 235 </w:t>
      </w:r>
      <w:proofErr w:type="gramStart"/>
      <w:r w:rsidRPr="00F167C2">
        <w:rPr>
          <w:rFonts w:ascii="Times New Roman" w:hAnsi="Times New Roman" w:cs="Times New Roman"/>
        </w:rPr>
        <w:t>с</w:t>
      </w:r>
      <w:proofErr w:type="gramEnd"/>
      <w:r w:rsidRPr="00F167C2">
        <w:rPr>
          <w:rFonts w:ascii="Times New Roman" w:hAnsi="Times New Roman" w:cs="Times New Roman"/>
        </w:rPr>
        <w:t xml:space="preserve">. </w:t>
      </w:r>
    </w:p>
    <w:p w:rsidR="00F167C2" w:rsidRPr="00F167C2" w:rsidRDefault="00F167C2" w:rsidP="00F167C2">
      <w:pPr>
        <w:pStyle w:val="1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 w:cs="Times New Roman"/>
        </w:rPr>
      </w:pPr>
      <w:r w:rsidRPr="00F167C2">
        <w:rPr>
          <w:rFonts w:ascii="Times New Roman" w:hAnsi="Times New Roman" w:cs="Times New Roman"/>
        </w:rPr>
        <w:t xml:space="preserve">Павлов В. П.  </w:t>
      </w:r>
      <w:proofErr w:type="spellStart"/>
      <w:r w:rsidRPr="00F167C2">
        <w:rPr>
          <w:rFonts w:ascii="Times New Roman" w:hAnsi="Times New Roman" w:cs="Times New Roman"/>
        </w:rPr>
        <w:t>Ревмоортопедия</w:t>
      </w:r>
      <w:proofErr w:type="spellEnd"/>
      <w:r w:rsidRPr="00F167C2">
        <w:rPr>
          <w:rFonts w:ascii="Times New Roman" w:hAnsi="Times New Roman" w:cs="Times New Roman"/>
        </w:rPr>
        <w:t xml:space="preserve">: монография / В. П. Павлов, В. А. Насонова. - М.: </w:t>
      </w:r>
      <w:proofErr w:type="spellStart"/>
      <w:r w:rsidRPr="00F167C2">
        <w:rPr>
          <w:rFonts w:ascii="Times New Roman" w:hAnsi="Times New Roman" w:cs="Times New Roman"/>
        </w:rPr>
        <w:t>МЕДпресс-информ</w:t>
      </w:r>
      <w:proofErr w:type="spellEnd"/>
      <w:r w:rsidRPr="00F167C2">
        <w:rPr>
          <w:rFonts w:ascii="Times New Roman" w:hAnsi="Times New Roman" w:cs="Times New Roman"/>
        </w:rPr>
        <w:t xml:space="preserve">, 2011. - 455 с. </w:t>
      </w:r>
    </w:p>
    <w:p w:rsidR="00F167C2" w:rsidRPr="00F167C2" w:rsidRDefault="00F167C2" w:rsidP="00F167C2">
      <w:pPr>
        <w:pStyle w:val="1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 w:cs="Times New Roman"/>
        </w:rPr>
      </w:pPr>
      <w:r w:rsidRPr="00F167C2">
        <w:rPr>
          <w:rFonts w:ascii="Times New Roman" w:hAnsi="Times New Roman" w:cs="Times New Roman"/>
        </w:rPr>
        <w:t xml:space="preserve">Ревматология. Национальное руководство: учебное пособие для </w:t>
      </w:r>
      <w:proofErr w:type="spellStart"/>
      <w:r w:rsidRPr="00F167C2">
        <w:rPr>
          <w:rFonts w:ascii="Times New Roman" w:hAnsi="Times New Roman" w:cs="Times New Roman"/>
        </w:rPr>
        <w:t>сист</w:t>
      </w:r>
      <w:proofErr w:type="spellEnd"/>
      <w:r w:rsidRPr="00F167C2">
        <w:rPr>
          <w:rFonts w:ascii="Times New Roman" w:hAnsi="Times New Roman" w:cs="Times New Roman"/>
        </w:rPr>
        <w:t>. послевузовского проф. образования врачей рек. УМО по мед</w:t>
      </w:r>
      <w:proofErr w:type="gramStart"/>
      <w:r w:rsidRPr="00F167C2">
        <w:rPr>
          <w:rFonts w:ascii="Times New Roman" w:hAnsi="Times New Roman" w:cs="Times New Roman"/>
        </w:rPr>
        <w:t>.</w:t>
      </w:r>
      <w:proofErr w:type="gramEnd"/>
      <w:r w:rsidRPr="00F167C2">
        <w:rPr>
          <w:rFonts w:ascii="Times New Roman" w:hAnsi="Times New Roman" w:cs="Times New Roman"/>
        </w:rPr>
        <w:t xml:space="preserve"> </w:t>
      </w:r>
      <w:proofErr w:type="gramStart"/>
      <w:r w:rsidRPr="00F167C2">
        <w:rPr>
          <w:rFonts w:ascii="Times New Roman" w:hAnsi="Times New Roman" w:cs="Times New Roman"/>
        </w:rPr>
        <w:t>и</w:t>
      </w:r>
      <w:proofErr w:type="gramEnd"/>
      <w:r w:rsidRPr="00F167C2">
        <w:rPr>
          <w:rFonts w:ascii="Times New Roman" w:hAnsi="Times New Roman" w:cs="Times New Roman"/>
        </w:rPr>
        <w:t xml:space="preserve"> </w:t>
      </w:r>
      <w:proofErr w:type="spellStart"/>
      <w:r w:rsidRPr="00F167C2">
        <w:rPr>
          <w:rFonts w:ascii="Times New Roman" w:hAnsi="Times New Roman" w:cs="Times New Roman"/>
        </w:rPr>
        <w:t>фармац</w:t>
      </w:r>
      <w:proofErr w:type="spellEnd"/>
      <w:r w:rsidRPr="00F167C2">
        <w:rPr>
          <w:rFonts w:ascii="Times New Roman" w:hAnsi="Times New Roman" w:cs="Times New Roman"/>
        </w:rPr>
        <w:t>. образованию вузов России / Ассоциация медицинских обществ по качеству, Ассоциация ревматологов России; под ред. Е. Л. Насонова, В. А. Насоновой. - М.</w:t>
      </w:r>
      <w:proofErr w:type="gramStart"/>
      <w:r w:rsidRPr="00F167C2">
        <w:rPr>
          <w:rFonts w:ascii="Times New Roman" w:hAnsi="Times New Roman" w:cs="Times New Roman"/>
        </w:rPr>
        <w:t xml:space="preserve"> :</w:t>
      </w:r>
      <w:proofErr w:type="gramEnd"/>
      <w:r w:rsidRPr="00F167C2">
        <w:rPr>
          <w:rFonts w:ascii="Times New Roman" w:hAnsi="Times New Roman" w:cs="Times New Roman"/>
        </w:rPr>
        <w:t xml:space="preserve"> </w:t>
      </w:r>
      <w:proofErr w:type="spellStart"/>
      <w:r w:rsidRPr="00F167C2">
        <w:rPr>
          <w:rFonts w:ascii="Times New Roman" w:hAnsi="Times New Roman" w:cs="Times New Roman"/>
        </w:rPr>
        <w:t>Гэотар</w:t>
      </w:r>
      <w:proofErr w:type="spellEnd"/>
      <w:r w:rsidRPr="00F167C2">
        <w:rPr>
          <w:rFonts w:ascii="Times New Roman" w:hAnsi="Times New Roman" w:cs="Times New Roman"/>
        </w:rPr>
        <w:t xml:space="preserve"> </w:t>
      </w:r>
      <w:proofErr w:type="spellStart"/>
      <w:r w:rsidRPr="00F167C2">
        <w:rPr>
          <w:rFonts w:ascii="Times New Roman" w:hAnsi="Times New Roman" w:cs="Times New Roman"/>
        </w:rPr>
        <w:t>Медиа</w:t>
      </w:r>
      <w:proofErr w:type="spellEnd"/>
      <w:r w:rsidRPr="00F167C2">
        <w:rPr>
          <w:rFonts w:ascii="Times New Roman" w:hAnsi="Times New Roman" w:cs="Times New Roman"/>
        </w:rPr>
        <w:t>, 2008. - 720 с.</w:t>
      </w:r>
    </w:p>
    <w:p w:rsidR="00F167C2" w:rsidRPr="00F167C2" w:rsidRDefault="00F167C2" w:rsidP="00F167C2">
      <w:pPr>
        <w:pStyle w:val="1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 w:cs="Times New Roman"/>
        </w:rPr>
      </w:pPr>
      <w:proofErr w:type="spellStart"/>
      <w:r w:rsidRPr="00F167C2">
        <w:rPr>
          <w:rFonts w:ascii="Times New Roman" w:hAnsi="Times New Roman" w:cs="Times New Roman"/>
        </w:rPr>
        <w:t>Синяченко</w:t>
      </w:r>
      <w:proofErr w:type="spellEnd"/>
      <w:r w:rsidRPr="00F167C2">
        <w:rPr>
          <w:rFonts w:ascii="Times New Roman" w:hAnsi="Times New Roman" w:cs="Times New Roman"/>
        </w:rPr>
        <w:t xml:space="preserve">, О.В. Диагностика и лечение болезней суставов: научное издание / О. В. </w:t>
      </w:r>
      <w:proofErr w:type="spellStart"/>
      <w:r w:rsidRPr="00F167C2">
        <w:rPr>
          <w:rFonts w:ascii="Times New Roman" w:hAnsi="Times New Roman" w:cs="Times New Roman"/>
        </w:rPr>
        <w:t>Синяченко</w:t>
      </w:r>
      <w:proofErr w:type="spellEnd"/>
      <w:r w:rsidRPr="00F167C2">
        <w:rPr>
          <w:rFonts w:ascii="Times New Roman" w:hAnsi="Times New Roman" w:cs="Times New Roman"/>
        </w:rPr>
        <w:t xml:space="preserve">. - Донецк: ИД </w:t>
      </w:r>
      <w:proofErr w:type="spellStart"/>
      <w:r w:rsidRPr="00F167C2">
        <w:rPr>
          <w:rFonts w:ascii="Times New Roman" w:hAnsi="Times New Roman" w:cs="Times New Roman"/>
        </w:rPr>
        <w:t>Заславский</w:t>
      </w:r>
      <w:proofErr w:type="spellEnd"/>
      <w:r w:rsidRPr="00F167C2">
        <w:rPr>
          <w:rFonts w:ascii="Times New Roman" w:hAnsi="Times New Roman" w:cs="Times New Roman"/>
        </w:rPr>
        <w:t xml:space="preserve">; СПб. : </w:t>
      </w:r>
      <w:proofErr w:type="spellStart"/>
      <w:r w:rsidRPr="00F167C2">
        <w:rPr>
          <w:rFonts w:ascii="Times New Roman" w:hAnsi="Times New Roman" w:cs="Times New Roman"/>
        </w:rPr>
        <w:t>ЭЛБИ-СПб</w:t>
      </w:r>
      <w:proofErr w:type="spellEnd"/>
      <w:r w:rsidRPr="00F167C2">
        <w:rPr>
          <w:rFonts w:ascii="Times New Roman" w:hAnsi="Times New Roman" w:cs="Times New Roman"/>
        </w:rPr>
        <w:t xml:space="preserve">, 2012. - 559 </w:t>
      </w:r>
      <w:proofErr w:type="gramStart"/>
      <w:r w:rsidRPr="00F167C2">
        <w:rPr>
          <w:rFonts w:ascii="Times New Roman" w:hAnsi="Times New Roman" w:cs="Times New Roman"/>
        </w:rPr>
        <w:t>с</w:t>
      </w:r>
      <w:proofErr w:type="gramEnd"/>
      <w:r w:rsidRPr="00F167C2">
        <w:rPr>
          <w:rFonts w:ascii="Times New Roman" w:hAnsi="Times New Roman" w:cs="Times New Roman"/>
        </w:rPr>
        <w:t xml:space="preserve">. </w:t>
      </w:r>
    </w:p>
    <w:p w:rsidR="00F167C2" w:rsidRPr="00F167C2" w:rsidRDefault="00F167C2" w:rsidP="00F167C2">
      <w:pPr>
        <w:pStyle w:val="1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 w:cs="Times New Roman"/>
          <w:b/>
          <w:i/>
          <w:iCs/>
        </w:rPr>
      </w:pPr>
      <w:r w:rsidRPr="00F167C2">
        <w:rPr>
          <w:rFonts w:ascii="Times New Roman" w:hAnsi="Times New Roman" w:cs="Times New Roman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F167C2" w:rsidRPr="00F167C2" w:rsidRDefault="00F167C2" w:rsidP="00F167C2">
      <w:pPr>
        <w:pStyle w:val="1"/>
        <w:spacing w:after="0" w:line="100" w:lineRule="atLeast"/>
        <w:ind w:left="0"/>
        <w:rPr>
          <w:rFonts w:ascii="Times New Roman" w:hAnsi="Times New Roman" w:cs="Times New Roman"/>
        </w:rPr>
      </w:pPr>
      <w:r w:rsidRPr="00F167C2">
        <w:rPr>
          <w:rFonts w:ascii="Times New Roman" w:hAnsi="Times New Roman" w:cs="Times New Roman"/>
          <w:b/>
          <w:i/>
          <w:iCs/>
        </w:rPr>
        <w:t>Электронные ресурсы</w:t>
      </w:r>
    </w:p>
    <w:p w:rsidR="00F167C2" w:rsidRPr="00F167C2" w:rsidRDefault="00F167C2" w:rsidP="00F167C2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 w:cs="Times New Roman"/>
        </w:rPr>
      </w:pPr>
      <w:r w:rsidRPr="00F167C2">
        <w:rPr>
          <w:rFonts w:ascii="Times New Roman" w:hAnsi="Times New Roman" w:cs="Times New Roman"/>
        </w:rPr>
        <w:t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Ревматология: национальное руководство / под ред. Е.Л. Насонова, В.А. Насоновой. - Электрон</w:t>
      </w:r>
      <w:proofErr w:type="gramStart"/>
      <w:r w:rsidRPr="00F167C2">
        <w:rPr>
          <w:rFonts w:ascii="Times New Roman" w:hAnsi="Times New Roman" w:cs="Times New Roman"/>
        </w:rPr>
        <w:t>.</w:t>
      </w:r>
      <w:proofErr w:type="gramEnd"/>
      <w:r w:rsidRPr="00F167C2">
        <w:rPr>
          <w:rFonts w:ascii="Times New Roman" w:hAnsi="Times New Roman" w:cs="Times New Roman"/>
        </w:rPr>
        <w:t xml:space="preserve"> </w:t>
      </w:r>
      <w:proofErr w:type="gramStart"/>
      <w:r w:rsidRPr="00F167C2">
        <w:rPr>
          <w:rFonts w:ascii="Times New Roman" w:hAnsi="Times New Roman" w:cs="Times New Roman"/>
        </w:rPr>
        <w:t>т</w:t>
      </w:r>
      <w:proofErr w:type="gramEnd"/>
      <w:r w:rsidRPr="00F167C2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F167C2">
        <w:rPr>
          <w:rFonts w:ascii="Times New Roman" w:hAnsi="Times New Roman" w:cs="Times New Roman"/>
        </w:rPr>
        <w:t>ГЭОТАР-Медиа</w:t>
      </w:r>
      <w:proofErr w:type="spellEnd"/>
      <w:r w:rsidRPr="00F167C2">
        <w:rPr>
          <w:rFonts w:ascii="Times New Roman" w:hAnsi="Times New Roman" w:cs="Times New Roman"/>
        </w:rPr>
        <w:t xml:space="preserve">, 2011. – Режим доступа: </w:t>
      </w:r>
      <w:hyperlink r:id="rId5" w:history="1">
        <w:r w:rsidRPr="00F167C2">
          <w:rPr>
            <w:rStyle w:val="a4"/>
            <w:rFonts w:ascii="Times New Roman" w:hAnsi="Times New Roman"/>
            <w:color w:val="auto"/>
          </w:rPr>
          <w:t>http://www.studmedlib.ru/book/970416501V0020.html</w:t>
        </w:r>
      </w:hyperlink>
    </w:p>
    <w:p w:rsidR="00F167C2" w:rsidRPr="00F167C2" w:rsidRDefault="00F167C2" w:rsidP="00F167C2">
      <w:pPr>
        <w:pStyle w:val="1"/>
        <w:numPr>
          <w:ilvl w:val="0"/>
          <w:numId w:val="4"/>
        </w:numPr>
        <w:spacing w:after="0" w:line="100" w:lineRule="atLeast"/>
        <w:ind w:left="0" w:firstLine="0"/>
        <w:rPr>
          <w:rFonts w:ascii="Times New Roman" w:hAnsi="Times New Roman" w:cs="Times New Roman"/>
        </w:rPr>
      </w:pPr>
      <w:r w:rsidRPr="00F167C2">
        <w:rPr>
          <w:rFonts w:ascii="Times New Roman" w:hAnsi="Times New Roman" w:cs="Times New Roman"/>
        </w:rPr>
        <w:t>Насонов, Е. Л. Отдельные проблемы при лечении ревматических заболеваний [Электронный ресурс] / Е.Л. Насонов // Ревматология: национальное руководство / под ред. Е.Л. Насонова, В.А. Насоновой. - Электрон</w:t>
      </w:r>
      <w:proofErr w:type="gramStart"/>
      <w:r w:rsidRPr="00F167C2">
        <w:rPr>
          <w:rFonts w:ascii="Times New Roman" w:hAnsi="Times New Roman" w:cs="Times New Roman"/>
        </w:rPr>
        <w:t>.</w:t>
      </w:r>
      <w:proofErr w:type="gramEnd"/>
      <w:r w:rsidRPr="00F167C2">
        <w:rPr>
          <w:rFonts w:ascii="Times New Roman" w:hAnsi="Times New Roman" w:cs="Times New Roman"/>
        </w:rPr>
        <w:t xml:space="preserve"> </w:t>
      </w:r>
      <w:proofErr w:type="gramStart"/>
      <w:r w:rsidRPr="00F167C2">
        <w:rPr>
          <w:rFonts w:ascii="Times New Roman" w:hAnsi="Times New Roman" w:cs="Times New Roman"/>
        </w:rPr>
        <w:t>т</w:t>
      </w:r>
      <w:proofErr w:type="gramEnd"/>
      <w:r w:rsidRPr="00F167C2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F167C2">
        <w:rPr>
          <w:rFonts w:ascii="Times New Roman" w:hAnsi="Times New Roman" w:cs="Times New Roman"/>
        </w:rPr>
        <w:t>ГЭОТАР-Медиа</w:t>
      </w:r>
      <w:proofErr w:type="spellEnd"/>
      <w:r w:rsidRPr="00F167C2">
        <w:rPr>
          <w:rFonts w:ascii="Times New Roman" w:hAnsi="Times New Roman" w:cs="Times New Roman"/>
        </w:rPr>
        <w:t xml:space="preserve">, 2011. – Режим доступа: </w:t>
      </w:r>
      <w:hyperlink r:id="rId6" w:history="1">
        <w:r w:rsidRPr="00F167C2">
          <w:rPr>
            <w:rStyle w:val="a4"/>
            <w:rFonts w:ascii="Times New Roman" w:hAnsi="Times New Roman"/>
            <w:color w:val="auto"/>
          </w:rPr>
          <w:t>http://www.studmedlib.ru/book/970416501V0026.html</w:t>
        </w:r>
      </w:hyperlink>
    </w:p>
    <w:p w:rsidR="00F167C2" w:rsidRPr="00F167C2" w:rsidRDefault="00F167C2" w:rsidP="00F167C2">
      <w:pPr>
        <w:pStyle w:val="1"/>
        <w:numPr>
          <w:ilvl w:val="0"/>
          <w:numId w:val="4"/>
        </w:numPr>
        <w:spacing w:after="0" w:line="100" w:lineRule="atLeast"/>
        <w:ind w:left="0" w:firstLine="0"/>
        <w:rPr>
          <w:rFonts w:ascii="Times New Roman" w:hAnsi="Times New Roman" w:cs="Times New Roman"/>
        </w:rPr>
      </w:pPr>
      <w:r w:rsidRPr="00F167C2">
        <w:rPr>
          <w:rFonts w:ascii="Times New Roman" w:hAnsi="Times New Roman" w:cs="Times New Roman"/>
        </w:rPr>
        <w:t>Фоломеева, О. М. Развитие ревматологии и ревматологической помощи населению в России [Электронный ресурс] / О.М. Фоломеева // Ревматология: национальное руководство / под ред. Е.Л. Насонова, В.А. Насоновой. - Электрон</w:t>
      </w:r>
      <w:proofErr w:type="gramStart"/>
      <w:r w:rsidRPr="00F167C2">
        <w:rPr>
          <w:rFonts w:ascii="Times New Roman" w:hAnsi="Times New Roman" w:cs="Times New Roman"/>
        </w:rPr>
        <w:t>.</w:t>
      </w:r>
      <w:proofErr w:type="gramEnd"/>
      <w:r w:rsidRPr="00F167C2">
        <w:rPr>
          <w:rFonts w:ascii="Times New Roman" w:hAnsi="Times New Roman" w:cs="Times New Roman"/>
        </w:rPr>
        <w:t xml:space="preserve"> </w:t>
      </w:r>
      <w:proofErr w:type="gramStart"/>
      <w:r w:rsidRPr="00F167C2">
        <w:rPr>
          <w:rFonts w:ascii="Times New Roman" w:hAnsi="Times New Roman" w:cs="Times New Roman"/>
        </w:rPr>
        <w:t>т</w:t>
      </w:r>
      <w:proofErr w:type="gramEnd"/>
      <w:r w:rsidRPr="00F167C2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F167C2">
        <w:rPr>
          <w:rFonts w:ascii="Times New Roman" w:hAnsi="Times New Roman" w:cs="Times New Roman"/>
        </w:rPr>
        <w:t>ГЭОТАР-Медиа</w:t>
      </w:r>
      <w:proofErr w:type="spellEnd"/>
      <w:r w:rsidRPr="00F167C2">
        <w:rPr>
          <w:rFonts w:ascii="Times New Roman" w:hAnsi="Times New Roman" w:cs="Times New Roman"/>
        </w:rPr>
        <w:t xml:space="preserve">, 2011. – Режим доступа: </w:t>
      </w:r>
      <w:hyperlink r:id="rId7" w:history="1">
        <w:r w:rsidRPr="00F167C2">
          <w:rPr>
            <w:rStyle w:val="a4"/>
            <w:rFonts w:ascii="Times New Roman" w:hAnsi="Times New Roman"/>
            <w:color w:val="auto"/>
          </w:rPr>
          <w:t>http://www.studmedlib.ru/book/970416501V0000.html</w:t>
        </w:r>
      </w:hyperlink>
    </w:p>
    <w:p w:rsidR="00F167C2" w:rsidRPr="00F167C2" w:rsidRDefault="00F167C2" w:rsidP="00F167C2">
      <w:pPr>
        <w:pStyle w:val="1"/>
        <w:numPr>
          <w:ilvl w:val="0"/>
          <w:numId w:val="4"/>
        </w:numPr>
        <w:spacing w:after="0" w:line="100" w:lineRule="atLeast"/>
        <w:ind w:left="0" w:firstLine="0"/>
        <w:rPr>
          <w:rFonts w:ascii="Times New Roman" w:hAnsi="Times New Roman" w:cs="Times New Roman"/>
          <w:b/>
          <w:bCs/>
        </w:rPr>
      </w:pPr>
      <w:proofErr w:type="spellStart"/>
      <w:r w:rsidRPr="00F167C2">
        <w:rPr>
          <w:rFonts w:ascii="Times New Roman" w:hAnsi="Times New Roman" w:cs="Times New Roman"/>
        </w:rPr>
        <w:t>Филоненко</w:t>
      </w:r>
      <w:proofErr w:type="spellEnd"/>
      <w:r w:rsidRPr="00F167C2">
        <w:rPr>
          <w:rFonts w:ascii="Times New Roman" w:hAnsi="Times New Roman" w:cs="Times New Roman"/>
        </w:rPr>
        <w:t xml:space="preserve">, С. П. Боли в суставах [Электронный ресурс] / С. П. </w:t>
      </w:r>
      <w:proofErr w:type="spellStart"/>
      <w:r w:rsidRPr="00F167C2">
        <w:rPr>
          <w:rFonts w:ascii="Times New Roman" w:hAnsi="Times New Roman" w:cs="Times New Roman"/>
        </w:rPr>
        <w:t>Филоненко</w:t>
      </w:r>
      <w:proofErr w:type="spellEnd"/>
      <w:r w:rsidRPr="00F167C2">
        <w:rPr>
          <w:rFonts w:ascii="Times New Roman" w:hAnsi="Times New Roman" w:cs="Times New Roman"/>
        </w:rPr>
        <w:t>, С. С. Якушин. - Электрон</w:t>
      </w:r>
      <w:proofErr w:type="gramStart"/>
      <w:r w:rsidRPr="00F167C2">
        <w:rPr>
          <w:rFonts w:ascii="Times New Roman" w:hAnsi="Times New Roman" w:cs="Times New Roman"/>
        </w:rPr>
        <w:t>.</w:t>
      </w:r>
      <w:proofErr w:type="gramEnd"/>
      <w:r w:rsidRPr="00F167C2">
        <w:rPr>
          <w:rFonts w:ascii="Times New Roman" w:hAnsi="Times New Roman" w:cs="Times New Roman"/>
        </w:rPr>
        <w:t xml:space="preserve"> </w:t>
      </w:r>
      <w:proofErr w:type="gramStart"/>
      <w:r w:rsidRPr="00F167C2">
        <w:rPr>
          <w:rFonts w:ascii="Times New Roman" w:hAnsi="Times New Roman" w:cs="Times New Roman"/>
        </w:rPr>
        <w:t>т</w:t>
      </w:r>
      <w:proofErr w:type="gramEnd"/>
      <w:r w:rsidRPr="00F167C2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F167C2">
        <w:rPr>
          <w:rFonts w:ascii="Times New Roman" w:hAnsi="Times New Roman" w:cs="Times New Roman"/>
        </w:rPr>
        <w:t>ГЭОТАР-Медиа</w:t>
      </w:r>
      <w:proofErr w:type="spellEnd"/>
      <w:r w:rsidRPr="00F167C2">
        <w:rPr>
          <w:rFonts w:ascii="Times New Roman" w:hAnsi="Times New Roman" w:cs="Times New Roman"/>
        </w:rPr>
        <w:t xml:space="preserve">, 2010. - 176 с.  – Режим доступа: </w:t>
      </w:r>
      <w:hyperlink r:id="rId8" w:history="1">
        <w:r w:rsidRPr="00F167C2">
          <w:rPr>
            <w:rStyle w:val="a4"/>
            <w:rFonts w:ascii="Times New Roman" w:hAnsi="Times New Roman"/>
            <w:color w:val="auto"/>
          </w:rPr>
          <w:t>http://www.studmedlib.ru/book/ISBN9785970414972.html</w:t>
        </w:r>
      </w:hyperlink>
    </w:p>
    <w:p w:rsidR="00F167C2" w:rsidRPr="00F167C2" w:rsidRDefault="00F167C2" w:rsidP="00F167C2">
      <w:pPr>
        <w:pStyle w:val="1"/>
        <w:spacing w:after="0" w:line="100" w:lineRule="atLeast"/>
        <w:ind w:left="0"/>
        <w:rPr>
          <w:rFonts w:ascii="Times New Roman" w:hAnsi="Times New Roman" w:cs="Times New Roman"/>
        </w:rPr>
      </w:pPr>
      <w:r w:rsidRPr="00F167C2">
        <w:rPr>
          <w:rFonts w:ascii="Times New Roman" w:hAnsi="Times New Roman" w:cs="Times New Roman"/>
          <w:b/>
          <w:bCs/>
        </w:rPr>
        <w:t>Дополнительная литература</w:t>
      </w:r>
    </w:p>
    <w:p w:rsidR="00F167C2" w:rsidRPr="00F167C2" w:rsidRDefault="00F167C2" w:rsidP="00F167C2">
      <w:pPr>
        <w:pStyle w:val="1"/>
        <w:numPr>
          <w:ilvl w:val="0"/>
          <w:numId w:val="5"/>
        </w:numPr>
        <w:spacing w:after="0" w:line="100" w:lineRule="atLeast"/>
        <w:ind w:left="0" w:firstLine="0"/>
        <w:rPr>
          <w:rFonts w:ascii="Times New Roman" w:hAnsi="Times New Roman" w:cs="Times New Roman"/>
        </w:rPr>
      </w:pPr>
      <w:r w:rsidRPr="00F167C2">
        <w:rPr>
          <w:rFonts w:ascii="Times New Roman" w:hAnsi="Times New Roman" w:cs="Times New Roman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F167C2" w:rsidRPr="00F167C2" w:rsidRDefault="00F167C2" w:rsidP="00F167C2">
      <w:pPr>
        <w:pStyle w:val="1"/>
        <w:spacing w:after="0" w:line="100" w:lineRule="atLeast"/>
        <w:ind w:left="0"/>
        <w:rPr>
          <w:rFonts w:ascii="Times New Roman" w:hAnsi="Times New Roman" w:cs="Times New Roman"/>
        </w:rPr>
      </w:pPr>
      <w:r w:rsidRPr="00F167C2">
        <w:rPr>
          <w:rFonts w:ascii="Times New Roman" w:hAnsi="Times New Roman" w:cs="Times New Roman"/>
        </w:rPr>
        <w:t xml:space="preserve">Авторская Академия: Товарищество научных изданий КМК, 2009. - 479 </w:t>
      </w:r>
      <w:proofErr w:type="gramStart"/>
      <w:r w:rsidRPr="00F167C2">
        <w:rPr>
          <w:rFonts w:ascii="Times New Roman" w:hAnsi="Times New Roman" w:cs="Times New Roman"/>
        </w:rPr>
        <w:t>с</w:t>
      </w:r>
      <w:proofErr w:type="gramEnd"/>
      <w:r w:rsidRPr="00F167C2">
        <w:rPr>
          <w:rFonts w:ascii="Times New Roman" w:hAnsi="Times New Roman" w:cs="Times New Roman"/>
        </w:rPr>
        <w:t>.</w:t>
      </w:r>
    </w:p>
    <w:p w:rsidR="00F167C2" w:rsidRPr="00F167C2" w:rsidRDefault="00F167C2" w:rsidP="00F167C2">
      <w:pPr>
        <w:pStyle w:val="1"/>
        <w:numPr>
          <w:ilvl w:val="0"/>
          <w:numId w:val="5"/>
        </w:numPr>
        <w:spacing w:after="0" w:line="100" w:lineRule="atLeast"/>
        <w:ind w:left="0" w:firstLine="0"/>
        <w:rPr>
          <w:rFonts w:ascii="Times New Roman" w:hAnsi="Times New Roman" w:cs="Times New Roman"/>
        </w:rPr>
      </w:pPr>
      <w:r w:rsidRPr="00F167C2">
        <w:rPr>
          <w:rFonts w:ascii="Times New Roman" w:hAnsi="Times New Roman" w:cs="Times New Roman"/>
        </w:rPr>
        <w:t xml:space="preserve">Лялина, В. В.  Грамматика артрита: практическое руководство / В. В. Лялина, Г. И. </w:t>
      </w:r>
      <w:proofErr w:type="spellStart"/>
      <w:r w:rsidRPr="00F167C2">
        <w:rPr>
          <w:rFonts w:ascii="Times New Roman" w:hAnsi="Times New Roman" w:cs="Times New Roman"/>
        </w:rPr>
        <w:t>Сторожаков</w:t>
      </w:r>
      <w:proofErr w:type="spellEnd"/>
      <w:r w:rsidRPr="00F167C2">
        <w:rPr>
          <w:rFonts w:ascii="Times New Roman" w:hAnsi="Times New Roman" w:cs="Times New Roman"/>
        </w:rPr>
        <w:t xml:space="preserve">. - М.: Практика, 2010. - 165 </w:t>
      </w:r>
      <w:proofErr w:type="gramStart"/>
      <w:r w:rsidRPr="00F167C2">
        <w:rPr>
          <w:rFonts w:ascii="Times New Roman" w:hAnsi="Times New Roman" w:cs="Times New Roman"/>
        </w:rPr>
        <w:t>с</w:t>
      </w:r>
      <w:proofErr w:type="gramEnd"/>
      <w:r w:rsidRPr="00F167C2">
        <w:rPr>
          <w:rFonts w:ascii="Times New Roman" w:hAnsi="Times New Roman" w:cs="Times New Roman"/>
        </w:rPr>
        <w:t>.</w:t>
      </w:r>
    </w:p>
    <w:p w:rsidR="00F167C2" w:rsidRPr="00F167C2" w:rsidRDefault="00F167C2" w:rsidP="00F167C2">
      <w:pPr>
        <w:pStyle w:val="1"/>
        <w:numPr>
          <w:ilvl w:val="0"/>
          <w:numId w:val="5"/>
        </w:numPr>
        <w:spacing w:after="0" w:line="100" w:lineRule="atLeast"/>
        <w:ind w:left="0" w:firstLine="0"/>
        <w:rPr>
          <w:b/>
        </w:rPr>
      </w:pPr>
      <w:proofErr w:type="spellStart"/>
      <w:r w:rsidRPr="00F167C2">
        <w:rPr>
          <w:rFonts w:ascii="Times New Roman" w:hAnsi="Times New Roman" w:cs="Times New Roman"/>
        </w:rPr>
        <w:t>Филоненко</w:t>
      </w:r>
      <w:proofErr w:type="spellEnd"/>
      <w:r w:rsidRPr="00F167C2">
        <w:rPr>
          <w:rFonts w:ascii="Times New Roman" w:hAnsi="Times New Roman" w:cs="Times New Roman"/>
        </w:rPr>
        <w:t xml:space="preserve">, С. П.  Боли в суставах. Дифференциальная диагностика: руководство / С. П. </w:t>
      </w:r>
      <w:proofErr w:type="spellStart"/>
      <w:r w:rsidRPr="00F167C2">
        <w:rPr>
          <w:rFonts w:ascii="Times New Roman" w:hAnsi="Times New Roman" w:cs="Times New Roman"/>
        </w:rPr>
        <w:t>Филоненко</w:t>
      </w:r>
      <w:proofErr w:type="spellEnd"/>
      <w:r w:rsidRPr="00F167C2">
        <w:rPr>
          <w:rFonts w:ascii="Times New Roman" w:hAnsi="Times New Roman" w:cs="Times New Roman"/>
        </w:rPr>
        <w:t xml:space="preserve">, С. С. Якушин. - М.: </w:t>
      </w:r>
      <w:proofErr w:type="spellStart"/>
      <w:r w:rsidRPr="00F167C2">
        <w:rPr>
          <w:rFonts w:ascii="Times New Roman" w:hAnsi="Times New Roman" w:cs="Times New Roman"/>
        </w:rPr>
        <w:t>Гэотар</w:t>
      </w:r>
      <w:proofErr w:type="spellEnd"/>
      <w:r w:rsidRPr="00F167C2">
        <w:rPr>
          <w:rFonts w:ascii="Times New Roman" w:hAnsi="Times New Roman" w:cs="Times New Roman"/>
        </w:rPr>
        <w:t xml:space="preserve"> </w:t>
      </w:r>
      <w:proofErr w:type="spellStart"/>
      <w:r w:rsidRPr="00F167C2">
        <w:rPr>
          <w:rFonts w:ascii="Times New Roman" w:hAnsi="Times New Roman" w:cs="Times New Roman"/>
        </w:rPr>
        <w:t>Медиа</w:t>
      </w:r>
      <w:proofErr w:type="spellEnd"/>
      <w:r w:rsidRPr="00F167C2">
        <w:rPr>
          <w:rFonts w:ascii="Times New Roman" w:hAnsi="Times New Roman" w:cs="Times New Roman"/>
        </w:rPr>
        <w:t>, 2010. - 176 с.</w:t>
      </w:r>
    </w:p>
    <w:p w:rsidR="00800ED2" w:rsidRDefault="00800ED2"/>
    <w:sectPr w:rsidR="00800ED2" w:rsidSect="00F167C2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3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382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102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1822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2542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3262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3982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4702" w:hanging="180"/>
      </w:pPr>
    </w:lvl>
  </w:abstractNum>
  <w:abstractNum w:abstractNumId="1">
    <w:nsid w:val="00000005"/>
    <w:multiLevelType w:val="multi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>
    <w:nsid w:val="00000006"/>
    <w:multiLevelType w:val="multi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>
    <w:nsid w:val="00000007"/>
    <w:multiLevelType w:val="multilevel"/>
    <w:tmpl w:val="00000007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>
    <w:nsid w:val="00000008"/>
    <w:multiLevelType w:val="multilevel"/>
    <w:tmpl w:val="00000008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167C2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A4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E70"/>
    <w:rsid w:val="005033F9"/>
    <w:rsid w:val="005059D4"/>
    <w:rsid w:val="00505FFF"/>
    <w:rsid w:val="005074A8"/>
    <w:rsid w:val="00507659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78B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611"/>
    <w:rsid w:val="007D2D1C"/>
    <w:rsid w:val="007D2DD4"/>
    <w:rsid w:val="007D3165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0A6C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4D0B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B0241"/>
    <w:rsid w:val="00AB0416"/>
    <w:rsid w:val="00AB044C"/>
    <w:rsid w:val="00AB0621"/>
    <w:rsid w:val="00AB1BF4"/>
    <w:rsid w:val="00AB1D0B"/>
    <w:rsid w:val="00AB22B7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4EF9"/>
    <w:rsid w:val="00B154C4"/>
    <w:rsid w:val="00B15D21"/>
    <w:rsid w:val="00B15D85"/>
    <w:rsid w:val="00B2028D"/>
    <w:rsid w:val="00B20966"/>
    <w:rsid w:val="00B2139F"/>
    <w:rsid w:val="00B21AF2"/>
    <w:rsid w:val="00B21F6A"/>
    <w:rsid w:val="00B22258"/>
    <w:rsid w:val="00B22B92"/>
    <w:rsid w:val="00B22E49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5A6A"/>
    <w:rsid w:val="00B3647F"/>
    <w:rsid w:val="00B3664D"/>
    <w:rsid w:val="00B3768A"/>
    <w:rsid w:val="00B37C04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55C"/>
    <w:rsid w:val="00C50608"/>
    <w:rsid w:val="00C50E9E"/>
    <w:rsid w:val="00C510C6"/>
    <w:rsid w:val="00C523FF"/>
    <w:rsid w:val="00C52832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23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67C2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7C2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деленый"/>
    <w:rsid w:val="00F167C2"/>
    <w:rPr>
      <w:rFonts w:cs="Times New Roman"/>
      <w:b/>
    </w:rPr>
  </w:style>
  <w:style w:type="character" w:styleId="a4">
    <w:name w:val="Hyperlink"/>
    <w:rsid w:val="00F167C2"/>
    <w:rPr>
      <w:rFonts w:cs="Times New Roman"/>
      <w:color w:val="0563C1"/>
      <w:u w:val="single"/>
    </w:rPr>
  </w:style>
  <w:style w:type="paragraph" w:customStyle="1" w:styleId="1">
    <w:name w:val="Абзац списка1"/>
    <w:basedOn w:val="a"/>
    <w:rsid w:val="00F167C2"/>
    <w:pPr>
      <w:widowControl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5">
    <w:name w:val="Body Text Indent"/>
    <w:basedOn w:val="a"/>
    <w:link w:val="a6"/>
    <w:rsid w:val="00F167C2"/>
    <w:pPr>
      <w:ind w:left="283" w:hanging="1440"/>
      <w:jc w:val="both"/>
    </w:pPr>
    <w:rPr>
      <w:b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F167C2"/>
    <w:rPr>
      <w:rFonts w:ascii="Times New Roman" w:eastAsia="Times New Roman" w:hAnsi="Times New Roman" w:cs="Times New Roman"/>
      <w:b/>
      <w:kern w:val="1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A24D0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4D0B"/>
    <w:rPr>
      <w:rFonts w:ascii="Tahoma" w:eastAsia="Times New Roman" w:hAnsi="Tahoma" w:cs="Tahoma"/>
      <w:kern w:val="1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29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772</Words>
  <Characters>4407</Characters>
  <Application>Microsoft Office Word</Application>
  <DocSecurity>0</DocSecurity>
  <Lines>36</Lines>
  <Paragraphs>10</Paragraphs>
  <ScaleCrop>false</ScaleCrop>
  <Company>Microsoft</Company>
  <LinksUpToDate>false</LinksUpToDate>
  <CharactersWithSpaces>5169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R</cp:lastModifiedBy>
  <cp:revision>8</cp:revision>
  <dcterms:created xsi:type="dcterms:W3CDTF">2017-12-29T17:41:00Z</dcterms:created>
  <dcterms:modified xsi:type="dcterms:W3CDTF">2018-11-04T19:09:00Z</dcterms:modified>
</cp:coreProperties>
</file>